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901417D" w14:textId="69BFE189" w:rsidR="007C0B18" w:rsidRPr="00F805BF" w:rsidRDefault="00815684" w:rsidP="005F536D">
      <w:pPr>
        <w:pageBreakBefore/>
        <w:spacing w:before="120"/>
        <w:jc w:val="left"/>
        <w:rPr>
          <w:rFonts w:ascii="Calibri" w:hAnsi="Calibri" w:cs="Arial"/>
        </w:rPr>
      </w:pPr>
      <w:r>
        <w:rPr>
          <w:rFonts w:ascii="Calibri" w:hAnsi="Calibri" w:cs="Arial"/>
          <w:b/>
        </w:rPr>
        <w:t>PR</w:t>
      </w:r>
      <w:r w:rsidR="007C0B18" w:rsidRPr="00F805BF">
        <w:rPr>
          <w:rFonts w:ascii="Calibri" w:hAnsi="Calibri" w:cs="Arial"/>
          <w:b/>
        </w:rPr>
        <w:t>ILOG 1: PONUDBENI LIST</w:t>
      </w:r>
      <w:r w:rsidR="007C0B18" w:rsidRPr="00F805BF">
        <w:rPr>
          <w:rFonts w:ascii="Calibri" w:hAnsi="Calibri" w:cs="Arial"/>
          <w:b/>
        </w:rPr>
        <w:tab/>
      </w:r>
      <w:r w:rsidR="007C0B18" w:rsidRPr="00F805BF">
        <w:rPr>
          <w:rFonts w:ascii="Calibri" w:hAnsi="Calibri" w:cs="Arial"/>
        </w:rPr>
        <w:tab/>
      </w:r>
      <w:r w:rsidR="007C0B18" w:rsidRPr="00F805BF">
        <w:rPr>
          <w:rFonts w:ascii="Calibri" w:hAnsi="Calibri" w:cs="Arial"/>
        </w:rPr>
        <w:tab/>
      </w:r>
      <w:r w:rsidR="007C0B18" w:rsidRPr="00F805BF">
        <w:rPr>
          <w:rFonts w:ascii="Calibri" w:hAnsi="Calibri" w:cs="Arial"/>
        </w:rPr>
        <w:tab/>
      </w:r>
      <w:r w:rsidR="007C0B18" w:rsidRPr="00F805BF">
        <w:rPr>
          <w:rFonts w:ascii="Calibri" w:hAnsi="Calibri" w:cs="Arial"/>
        </w:rPr>
        <w:tab/>
      </w:r>
      <w:r w:rsidR="007C0B18" w:rsidRPr="00F805BF">
        <w:rPr>
          <w:rFonts w:ascii="Calibri" w:hAnsi="Calibri" w:cs="Arial"/>
        </w:rPr>
        <w:tab/>
      </w:r>
      <w:r w:rsidR="007C0B18" w:rsidRPr="00F805BF">
        <w:rPr>
          <w:rFonts w:ascii="Calibri" w:hAnsi="Calibri" w:cs="Arial"/>
        </w:rPr>
        <w:tab/>
      </w:r>
    </w:p>
    <w:tbl>
      <w:tblPr>
        <w:tblW w:w="93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1"/>
        <w:gridCol w:w="462"/>
        <w:gridCol w:w="3506"/>
        <w:gridCol w:w="4822"/>
      </w:tblGrid>
      <w:tr w:rsidR="007C0B18" w:rsidRPr="00F805BF" w14:paraId="7FA03577" w14:textId="77777777" w:rsidTr="00960143">
        <w:trPr>
          <w:trHeight w:val="466"/>
        </w:trPr>
        <w:tc>
          <w:tcPr>
            <w:tcW w:w="531" w:type="dxa"/>
            <w:shd w:val="clear" w:color="auto" w:fill="auto"/>
          </w:tcPr>
          <w:p w14:paraId="203A377F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1.</w:t>
            </w:r>
          </w:p>
        </w:tc>
        <w:tc>
          <w:tcPr>
            <w:tcW w:w="8790" w:type="dxa"/>
            <w:gridSpan w:val="3"/>
            <w:shd w:val="clear" w:color="auto" w:fill="auto"/>
          </w:tcPr>
          <w:p w14:paraId="746FC9DE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Podaci o naručitelju</w:t>
            </w:r>
          </w:p>
        </w:tc>
      </w:tr>
      <w:tr w:rsidR="007C0B18" w:rsidRPr="00F805BF" w14:paraId="4ED53567" w14:textId="77777777" w:rsidTr="00960143">
        <w:tc>
          <w:tcPr>
            <w:tcW w:w="531" w:type="dxa"/>
            <w:shd w:val="clear" w:color="auto" w:fill="auto"/>
          </w:tcPr>
          <w:p w14:paraId="4030251E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120CD8BA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Naziv naručitelja</w:t>
            </w:r>
          </w:p>
        </w:tc>
        <w:tc>
          <w:tcPr>
            <w:tcW w:w="4822" w:type="dxa"/>
            <w:shd w:val="clear" w:color="auto" w:fill="auto"/>
          </w:tcPr>
          <w:p w14:paraId="11E30F78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Veleučilište u Karlovcu</w:t>
            </w:r>
          </w:p>
        </w:tc>
      </w:tr>
      <w:tr w:rsidR="007C0B18" w:rsidRPr="00F805BF" w14:paraId="66636ABE" w14:textId="77777777" w:rsidTr="00960143">
        <w:tc>
          <w:tcPr>
            <w:tcW w:w="531" w:type="dxa"/>
            <w:shd w:val="clear" w:color="auto" w:fill="auto"/>
          </w:tcPr>
          <w:p w14:paraId="646E7CD8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7DB84ECB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Sjedište naručitelja</w:t>
            </w:r>
          </w:p>
        </w:tc>
        <w:tc>
          <w:tcPr>
            <w:tcW w:w="4822" w:type="dxa"/>
            <w:shd w:val="clear" w:color="auto" w:fill="auto"/>
          </w:tcPr>
          <w:p w14:paraId="22B3CA44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Trg J. J. Strossmayera 9, 47000 Karlovac</w:t>
            </w:r>
          </w:p>
        </w:tc>
      </w:tr>
      <w:tr w:rsidR="007C0B18" w:rsidRPr="00F805BF" w14:paraId="77F7A852" w14:textId="77777777" w:rsidTr="00960143">
        <w:tc>
          <w:tcPr>
            <w:tcW w:w="531" w:type="dxa"/>
            <w:shd w:val="clear" w:color="auto" w:fill="auto"/>
          </w:tcPr>
          <w:p w14:paraId="0F02E546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7D2277A2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OIB naručitelja</w:t>
            </w:r>
          </w:p>
        </w:tc>
        <w:tc>
          <w:tcPr>
            <w:tcW w:w="4822" w:type="dxa"/>
            <w:shd w:val="clear" w:color="auto" w:fill="auto"/>
          </w:tcPr>
          <w:p w14:paraId="2E546D73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62820859976</w:t>
            </w:r>
          </w:p>
        </w:tc>
      </w:tr>
      <w:tr w:rsidR="007C0B18" w:rsidRPr="00F805BF" w14:paraId="5B547858" w14:textId="77777777" w:rsidTr="00960143">
        <w:tc>
          <w:tcPr>
            <w:tcW w:w="531" w:type="dxa"/>
            <w:shd w:val="clear" w:color="auto" w:fill="auto"/>
          </w:tcPr>
          <w:p w14:paraId="73013FEE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11FE8E44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Odgovorna osoba naručitelja</w:t>
            </w:r>
            <w:r w:rsidR="0047736F">
              <w:rPr>
                <w:rFonts w:ascii="Calibri" w:hAnsi="Calibri" w:cs="Arial"/>
                <w:bCs/>
              </w:rPr>
              <w:t>, funkcija</w:t>
            </w:r>
          </w:p>
        </w:tc>
        <w:tc>
          <w:tcPr>
            <w:tcW w:w="4822" w:type="dxa"/>
            <w:shd w:val="clear" w:color="auto" w:fill="auto"/>
          </w:tcPr>
          <w:p w14:paraId="6DA48378" w14:textId="77777777" w:rsidR="007C0B18" w:rsidRPr="00F805BF" w:rsidRDefault="00CD2896" w:rsidP="009444DE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>
              <w:rPr>
                <w:rFonts w:ascii="Calibri" w:hAnsi="Calibri" w:cs="Arial"/>
                <w:bCs/>
              </w:rPr>
              <w:t>Ivan Štedul, v.pred.</w:t>
            </w:r>
            <w:r w:rsidR="009444DE">
              <w:rPr>
                <w:rFonts w:ascii="Calibri" w:hAnsi="Calibri" w:cs="Arial"/>
                <w:bCs/>
              </w:rPr>
              <w:t>, dekan</w:t>
            </w:r>
          </w:p>
        </w:tc>
      </w:tr>
      <w:tr w:rsidR="0047736F" w:rsidRPr="00F805BF" w14:paraId="79BFE277" w14:textId="77777777" w:rsidTr="00960143">
        <w:tc>
          <w:tcPr>
            <w:tcW w:w="531" w:type="dxa"/>
            <w:shd w:val="clear" w:color="auto" w:fill="auto"/>
          </w:tcPr>
          <w:p w14:paraId="5299BB95" w14:textId="77777777" w:rsidR="0047736F" w:rsidRPr="00F805BF" w:rsidRDefault="0047736F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6EBE2761" w14:textId="77777777" w:rsidR="0047736F" w:rsidRPr="00F805BF" w:rsidRDefault="00777CAD" w:rsidP="0047736F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>
              <w:rPr>
                <w:rFonts w:ascii="Calibri" w:hAnsi="Calibri" w:cs="Arial"/>
                <w:bCs/>
              </w:rPr>
              <w:t>Kontakt osobe</w:t>
            </w:r>
            <w:r w:rsidR="0047736F">
              <w:rPr>
                <w:rFonts w:ascii="Calibri" w:hAnsi="Calibri" w:cs="Arial"/>
                <w:bCs/>
              </w:rPr>
              <w:t xml:space="preserve"> u predmetnoj nabavi</w:t>
            </w:r>
          </w:p>
        </w:tc>
        <w:tc>
          <w:tcPr>
            <w:tcW w:w="4822" w:type="dxa"/>
            <w:shd w:val="clear" w:color="auto" w:fill="auto"/>
          </w:tcPr>
          <w:p w14:paraId="0FF9B5CB" w14:textId="77777777" w:rsidR="005F536D" w:rsidRPr="00F805BF" w:rsidRDefault="00960143" w:rsidP="00960143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>
              <w:rPr>
                <w:rFonts w:ascii="Calibri" w:hAnsi="Calibri" w:cs="Arial"/>
                <w:bCs/>
              </w:rPr>
              <w:t xml:space="preserve">Kristijan </w:t>
            </w:r>
            <w:r w:rsidR="00CD2896">
              <w:rPr>
                <w:rFonts w:ascii="Calibri" w:hAnsi="Calibri" w:cs="Arial"/>
                <w:bCs/>
              </w:rPr>
              <w:t xml:space="preserve">Čujko, </w:t>
            </w:r>
            <w:r>
              <w:rPr>
                <w:rFonts w:ascii="Calibri" w:hAnsi="Calibri" w:cs="Arial"/>
                <w:bCs/>
              </w:rPr>
              <w:t>kristijan.cujko@vuka.hr</w:t>
            </w:r>
          </w:p>
        </w:tc>
      </w:tr>
      <w:tr w:rsidR="007C0B18" w:rsidRPr="00F805BF" w14:paraId="7C058ACB" w14:textId="77777777" w:rsidTr="00960143">
        <w:tc>
          <w:tcPr>
            <w:tcW w:w="531" w:type="dxa"/>
            <w:shd w:val="clear" w:color="auto" w:fill="auto"/>
          </w:tcPr>
          <w:p w14:paraId="515FF880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2.</w:t>
            </w:r>
          </w:p>
        </w:tc>
        <w:tc>
          <w:tcPr>
            <w:tcW w:w="8790" w:type="dxa"/>
            <w:gridSpan w:val="3"/>
            <w:shd w:val="clear" w:color="auto" w:fill="auto"/>
          </w:tcPr>
          <w:p w14:paraId="69CD1758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Podaci o ponuditelju</w:t>
            </w:r>
          </w:p>
        </w:tc>
      </w:tr>
      <w:tr w:rsidR="006B5993" w:rsidRPr="00F805BF" w14:paraId="047EB68A" w14:textId="77777777" w:rsidTr="00960143">
        <w:tc>
          <w:tcPr>
            <w:tcW w:w="531" w:type="dxa"/>
            <w:shd w:val="clear" w:color="auto" w:fill="auto"/>
          </w:tcPr>
          <w:p w14:paraId="7BAA894D" w14:textId="77777777" w:rsidR="006B5993" w:rsidRPr="00F805BF" w:rsidRDefault="006B5993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58623D0B" w14:textId="77777777" w:rsidR="006B5993" w:rsidRPr="00F805BF" w:rsidRDefault="006B5993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>
              <w:rPr>
                <w:rFonts w:ascii="Calibri" w:hAnsi="Calibri" w:cs="Arial"/>
                <w:bCs/>
              </w:rPr>
              <w:t>Naziv ponuditelja</w:t>
            </w:r>
          </w:p>
        </w:tc>
        <w:tc>
          <w:tcPr>
            <w:tcW w:w="4822" w:type="dxa"/>
            <w:shd w:val="clear" w:color="auto" w:fill="auto"/>
          </w:tcPr>
          <w:p w14:paraId="4BCCA264" w14:textId="77777777" w:rsidR="006B5993" w:rsidRPr="00F805BF" w:rsidRDefault="006B5993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1AEAF12C" w14:textId="77777777" w:rsidTr="00960143">
        <w:tc>
          <w:tcPr>
            <w:tcW w:w="531" w:type="dxa"/>
            <w:shd w:val="clear" w:color="auto" w:fill="auto"/>
          </w:tcPr>
          <w:p w14:paraId="0C2D884E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49D2C657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Sjedište ponuditelja</w:t>
            </w:r>
          </w:p>
        </w:tc>
        <w:tc>
          <w:tcPr>
            <w:tcW w:w="4822" w:type="dxa"/>
            <w:shd w:val="clear" w:color="auto" w:fill="auto"/>
          </w:tcPr>
          <w:p w14:paraId="360FE5AD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31272449" w14:textId="77777777" w:rsidTr="00960143">
        <w:tc>
          <w:tcPr>
            <w:tcW w:w="531" w:type="dxa"/>
            <w:shd w:val="clear" w:color="auto" w:fill="auto"/>
          </w:tcPr>
          <w:p w14:paraId="4232D7DC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338FF993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Adresa ponuditelja</w:t>
            </w:r>
          </w:p>
        </w:tc>
        <w:tc>
          <w:tcPr>
            <w:tcW w:w="4822" w:type="dxa"/>
            <w:shd w:val="clear" w:color="auto" w:fill="auto"/>
          </w:tcPr>
          <w:p w14:paraId="35665066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416AF1B3" w14:textId="77777777" w:rsidTr="00960143">
        <w:tc>
          <w:tcPr>
            <w:tcW w:w="531" w:type="dxa"/>
            <w:shd w:val="clear" w:color="auto" w:fill="auto"/>
          </w:tcPr>
          <w:p w14:paraId="45A7C615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5066EAFF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OIB</w:t>
            </w:r>
            <w:r w:rsidR="0047736F">
              <w:rPr>
                <w:rFonts w:ascii="Calibri" w:hAnsi="Calibri" w:cs="Arial"/>
                <w:bCs/>
              </w:rPr>
              <w:t xml:space="preserve"> ponuditelja</w:t>
            </w:r>
          </w:p>
        </w:tc>
        <w:tc>
          <w:tcPr>
            <w:tcW w:w="4822" w:type="dxa"/>
            <w:shd w:val="clear" w:color="auto" w:fill="auto"/>
          </w:tcPr>
          <w:p w14:paraId="17520A89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487CF3F1" w14:textId="77777777" w:rsidTr="00960143">
        <w:tc>
          <w:tcPr>
            <w:tcW w:w="531" w:type="dxa"/>
            <w:shd w:val="clear" w:color="auto" w:fill="auto"/>
          </w:tcPr>
          <w:p w14:paraId="3EC74841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7E2BB27C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Broj računa (IBAN)</w:t>
            </w:r>
          </w:p>
        </w:tc>
        <w:tc>
          <w:tcPr>
            <w:tcW w:w="4822" w:type="dxa"/>
            <w:shd w:val="clear" w:color="auto" w:fill="auto"/>
          </w:tcPr>
          <w:p w14:paraId="6D6B4D2F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4DD2476D" w14:textId="77777777" w:rsidTr="00960143">
        <w:tc>
          <w:tcPr>
            <w:tcW w:w="531" w:type="dxa"/>
            <w:shd w:val="clear" w:color="auto" w:fill="auto"/>
          </w:tcPr>
          <w:p w14:paraId="7CA745BB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382B0754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Ponuditelj je u sustavu PDV-a</w:t>
            </w:r>
          </w:p>
        </w:tc>
        <w:tc>
          <w:tcPr>
            <w:tcW w:w="4822" w:type="dxa"/>
            <w:shd w:val="clear" w:color="auto" w:fill="auto"/>
          </w:tcPr>
          <w:p w14:paraId="65C4E6AC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 xml:space="preserve">        DA                        NE</w:t>
            </w:r>
          </w:p>
        </w:tc>
      </w:tr>
      <w:tr w:rsidR="007C0B18" w:rsidRPr="00F805BF" w14:paraId="21E95A13" w14:textId="77777777" w:rsidTr="00960143">
        <w:tc>
          <w:tcPr>
            <w:tcW w:w="531" w:type="dxa"/>
            <w:shd w:val="clear" w:color="auto" w:fill="auto"/>
          </w:tcPr>
          <w:p w14:paraId="170AEC81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191FC46B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Adresa za dostavu pošte</w:t>
            </w:r>
          </w:p>
        </w:tc>
        <w:tc>
          <w:tcPr>
            <w:tcW w:w="4822" w:type="dxa"/>
            <w:shd w:val="clear" w:color="auto" w:fill="auto"/>
          </w:tcPr>
          <w:p w14:paraId="72BEEF25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4654454D" w14:textId="77777777" w:rsidTr="00960143">
        <w:tc>
          <w:tcPr>
            <w:tcW w:w="531" w:type="dxa"/>
            <w:shd w:val="clear" w:color="auto" w:fill="auto"/>
          </w:tcPr>
          <w:p w14:paraId="103159A8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504931D6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Adresa e-pošte</w:t>
            </w:r>
          </w:p>
        </w:tc>
        <w:tc>
          <w:tcPr>
            <w:tcW w:w="4822" w:type="dxa"/>
            <w:shd w:val="clear" w:color="auto" w:fill="auto"/>
          </w:tcPr>
          <w:p w14:paraId="2309B43D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47736F" w:rsidRPr="00F805BF" w14:paraId="54041A72" w14:textId="77777777" w:rsidTr="00960143">
        <w:tc>
          <w:tcPr>
            <w:tcW w:w="531" w:type="dxa"/>
            <w:shd w:val="clear" w:color="auto" w:fill="auto"/>
          </w:tcPr>
          <w:p w14:paraId="29F37D35" w14:textId="77777777" w:rsidR="0047736F" w:rsidRPr="00E5735A" w:rsidRDefault="0047736F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7D1712BF" w14:textId="77777777" w:rsidR="0047736F" w:rsidRPr="00E5735A" w:rsidRDefault="0047736F" w:rsidP="00D525DB">
            <w:pPr>
              <w:autoSpaceDE w:val="0"/>
              <w:autoSpaceDN w:val="0"/>
              <w:adjustRightInd w:val="0"/>
              <w:spacing w:before="0"/>
              <w:rPr>
                <w:rFonts w:asciiTheme="minorHAnsi" w:hAnsiTheme="minorHAnsi" w:cs="Arial"/>
                <w:bCs/>
              </w:rPr>
            </w:pPr>
            <w:r w:rsidRPr="00E5735A">
              <w:rPr>
                <w:rFonts w:asciiTheme="minorHAnsi" w:hAnsiTheme="minorHAnsi" w:cs="Arial"/>
                <w:bCs/>
              </w:rPr>
              <w:t>Osoba ovlaštena za zastupanje, funkcija</w:t>
            </w:r>
          </w:p>
        </w:tc>
        <w:tc>
          <w:tcPr>
            <w:tcW w:w="4822" w:type="dxa"/>
            <w:shd w:val="clear" w:color="auto" w:fill="auto"/>
          </w:tcPr>
          <w:p w14:paraId="793727F0" w14:textId="77777777" w:rsidR="0047736F" w:rsidRPr="00F805BF" w:rsidRDefault="0047736F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04BDC16E" w14:textId="77777777" w:rsidTr="00960143">
        <w:tc>
          <w:tcPr>
            <w:tcW w:w="531" w:type="dxa"/>
            <w:shd w:val="clear" w:color="auto" w:fill="auto"/>
          </w:tcPr>
          <w:p w14:paraId="3C7775C9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4DEE68D9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Kontakt osoba ponuditelja</w:t>
            </w:r>
          </w:p>
        </w:tc>
        <w:tc>
          <w:tcPr>
            <w:tcW w:w="4822" w:type="dxa"/>
            <w:shd w:val="clear" w:color="auto" w:fill="auto"/>
          </w:tcPr>
          <w:p w14:paraId="4E393BF3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07054BAC" w14:textId="77777777" w:rsidTr="00960143">
        <w:tc>
          <w:tcPr>
            <w:tcW w:w="531" w:type="dxa"/>
            <w:shd w:val="clear" w:color="auto" w:fill="auto"/>
          </w:tcPr>
          <w:p w14:paraId="7EB25EDE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</w:tc>
        <w:tc>
          <w:tcPr>
            <w:tcW w:w="3968" w:type="dxa"/>
            <w:gridSpan w:val="2"/>
            <w:shd w:val="clear" w:color="auto" w:fill="auto"/>
          </w:tcPr>
          <w:p w14:paraId="1BEE568C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  <w:r w:rsidRPr="00F805BF">
              <w:rPr>
                <w:rFonts w:ascii="Calibri" w:hAnsi="Calibri" w:cs="Arial"/>
                <w:bCs/>
              </w:rPr>
              <w:t>Broj telefona</w:t>
            </w:r>
          </w:p>
        </w:tc>
        <w:tc>
          <w:tcPr>
            <w:tcW w:w="4822" w:type="dxa"/>
            <w:shd w:val="clear" w:color="auto" w:fill="auto"/>
          </w:tcPr>
          <w:p w14:paraId="217B01EB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0D372DAE" w14:textId="77777777" w:rsidTr="00960143">
        <w:trPr>
          <w:trHeight w:val="287"/>
        </w:trPr>
        <w:tc>
          <w:tcPr>
            <w:tcW w:w="531" w:type="dxa"/>
            <w:shd w:val="clear" w:color="auto" w:fill="auto"/>
          </w:tcPr>
          <w:p w14:paraId="7134BAE8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3.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0EF343AE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 xml:space="preserve">Predmet </w:t>
            </w:r>
            <w:r w:rsidR="00A3521B" w:rsidRPr="00F805BF">
              <w:rPr>
                <w:rFonts w:ascii="Calibri" w:hAnsi="Calibri" w:cs="Arial"/>
                <w:b/>
                <w:bCs/>
              </w:rPr>
              <w:t xml:space="preserve">i oznaka </w:t>
            </w:r>
            <w:r w:rsidRPr="00F805BF">
              <w:rPr>
                <w:rFonts w:ascii="Calibri" w:hAnsi="Calibri" w:cs="Arial"/>
                <w:b/>
                <w:bCs/>
              </w:rPr>
              <w:t>nabave</w:t>
            </w:r>
          </w:p>
        </w:tc>
        <w:tc>
          <w:tcPr>
            <w:tcW w:w="4822" w:type="dxa"/>
            <w:shd w:val="clear" w:color="auto" w:fill="auto"/>
          </w:tcPr>
          <w:p w14:paraId="2578252E" w14:textId="6EC632F0" w:rsidR="00A3521B" w:rsidRPr="0013499A" w:rsidRDefault="0013499A" w:rsidP="00830406">
            <w:pPr>
              <w:autoSpaceDE w:val="0"/>
              <w:autoSpaceDN w:val="0"/>
              <w:adjustRightInd w:val="0"/>
              <w:spacing w:before="0"/>
              <w:rPr>
                <w:rFonts w:asciiTheme="minorHAnsi" w:hAnsiTheme="minorHAnsi"/>
                <w:i/>
              </w:rPr>
            </w:pPr>
            <w:bookmarkStart w:id="0" w:name="_Hlk157428733"/>
            <w:r w:rsidRPr="0013499A">
              <w:rPr>
                <w:rFonts w:asciiTheme="minorHAnsi" w:hAnsiTheme="minorHAnsi"/>
                <w:i/>
              </w:rPr>
              <w:t>Izrada projekta interpretacije u svrhu rekonstrukcije, uređenja i prenamjene postojeće zgrade "Bosanskog magazina" u restoran studentske prehrane i interpretacijski centar</w:t>
            </w:r>
            <w:bookmarkEnd w:id="0"/>
            <w:r w:rsidR="00C43CBA" w:rsidRPr="0013499A">
              <w:rPr>
                <w:rFonts w:asciiTheme="minorHAnsi" w:hAnsiTheme="minorHAnsi"/>
                <w:i/>
              </w:rPr>
              <w:t xml:space="preserve">, </w:t>
            </w:r>
            <w:r w:rsidRPr="0013499A">
              <w:rPr>
                <w:rFonts w:asciiTheme="minorHAnsi" w:hAnsiTheme="minorHAnsi"/>
                <w:i/>
              </w:rPr>
              <w:t>1</w:t>
            </w:r>
            <w:r w:rsidR="00C43CBA" w:rsidRPr="0013499A">
              <w:rPr>
                <w:rFonts w:asciiTheme="minorHAnsi" w:hAnsiTheme="minorHAnsi"/>
                <w:i/>
              </w:rPr>
              <w:t>/EV-B_202</w:t>
            </w:r>
            <w:r w:rsidRPr="0013499A">
              <w:rPr>
                <w:rFonts w:asciiTheme="minorHAnsi" w:hAnsiTheme="minorHAnsi"/>
                <w:i/>
              </w:rPr>
              <w:t>4</w:t>
            </w:r>
          </w:p>
        </w:tc>
      </w:tr>
      <w:tr w:rsidR="007C0B18" w:rsidRPr="00F805BF" w14:paraId="68EED396" w14:textId="77777777" w:rsidTr="00960143">
        <w:tc>
          <w:tcPr>
            <w:tcW w:w="531" w:type="dxa"/>
            <w:shd w:val="clear" w:color="auto" w:fill="auto"/>
          </w:tcPr>
          <w:p w14:paraId="18E02921" w14:textId="77777777" w:rsidR="007C0B18" w:rsidRPr="00F805BF" w:rsidRDefault="0088315F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4</w:t>
            </w:r>
            <w:r w:rsidR="007C0B18" w:rsidRPr="00F805BF">
              <w:rPr>
                <w:rFonts w:ascii="Calibri" w:hAnsi="Calibri" w:cs="Arial"/>
                <w:b/>
                <w:bCs/>
              </w:rPr>
              <w:t>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6A96A450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Cijena ponude bez PDV-a</w:t>
            </w:r>
          </w:p>
        </w:tc>
        <w:tc>
          <w:tcPr>
            <w:tcW w:w="4822" w:type="dxa"/>
            <w:shd w:val="clear" w:color="auto" w:fill="auto"/>
          </w:tcPr>
          <w:p w14:paraId="302A7C49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7C0B18" w:rsidRPr="00F805BF" w14:paraId="07D13328" w14:textId="77777777" w:rsidTr="00960143">
        <w:tc>
          <w:tcPr>
            <w:tcW w:w="531" w:type="dxa"/>
            <w:shd w:val="clear" w:color="auto" w:fill="auto"/>
          </w:tcPr>
          <w:p w14:paraId="2D37FDE1" w14:textId="77777777" w:rsidR="007C0B18" w:rsidRPr="00F805BF" w:rsidRDefault="00C1455F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5.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58137927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 xml:space="preserve">Iznos PDV-a </w:t>
            </w:r>
          </w:p>
        </w:tc>
        <w:tc>
          <w:tcPr>
            <w:tcW w:w="4822" w:type="dxa"/>
            <w:shd w:val="clear" w:color="auto" w:fill="auto"/>
          </w:tcPr>
          <w:p w14:paraId="7E1BB3E4" w14:textId="77777777" w:rsidR="007C0B18" w:rsidRPr="00F805BF" w:rsidRDefault="007C0B18" w:rsidP="00D525DB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C43CBA" w:rsidRPr="00F805BF" w14:paraId="5A7B8B59" w14:textId="77777777" w:rsidTr="00960143">
        <w:tc>
          <w:tcPr>
            <w:tcW w:w="531" w:type="dxa"/>
            <w:shd w:val="clear" w:color="auto" w:fill="auto"/>
          </w:tcPr>
          <w:p w14:paraId="6A14C99E" w14:textId="5EF1B5D4" w:rsidR="00C43CBA" w:rsidRDefault="00C12126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6</w:t>
            </w:r>
            <w:r w:rsidR="00C43CBA">
              <w:rPr>
                <w:rFonts w:ascii="Calibri" w:hAnsi="Calibri" w:cs="Arial"/>
                <w:b/>
                <w:bCs/>
              </w:rPr>
              <w:t>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3A879202" w14:textId="79D961F3" w:rsidR="00C43CBA" w:rsidRPr="00F805BF" w:rsidRDefault="00C43CBA" w:rsidP="00C43CBA">
            <w:pPr>
              <w:autoSpaceDE w:val="0"/>
              <w:autoSpaceDN w:val="0"/>
              <w:adjustRightInd w:val="0"/>
              <w:spacing w:before="0"/>
              <w:jc w:val="left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Cijena ponude s PDV-</w:t>
            </w:r>
            <w:r w:rsidRPr="00C12126">
              <w:rPr>
                <w:rFonts w:ascii="Calibri" w:hAnsi="Calibri" w:cs="Arial"/>
                <w:b/>
                <w:bCs/>
              </w:rPr>
              <w:t>om (brojkama)</w:t>
            </w:r>
          </w:p>
        </w:tc>
        <w:tc>
          <w:tcPr>
            <w:tcW w:w="4822" w:type="dxa"/>
            <w:shd w:val="clear" w:color="auto" w:fill="auto"/>
          </w:tcPr>
          <w:p w14:paraId="7DF927DF" w14:textId="77777777" w:rsidR="00C43CBA" w:rsidRPr="00F805BF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C43CBA" w:rsidRPr="00F805BF" w14:paraId="0888B681" w14:textId="77777777" w:rsidTr="00960143">
        <w:tc>
          <w:tcPr>
            <w:tcW w:w="531" w:type="dxa"/>
            <w:shd w:val="clear" w:color="auto" w:fill="auto"/>
          </w:tcPr>
          <w:p w14:paraId="509DC08E" w14:textId="01A0788A" w:rsidR="00C43CBA" w:rsidRPr="00F805BF" w:rsidRDefault="00C12126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7.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4EF0DEA7" w14:textId="77777777" w:rsidR="00C43CBA" w:rsidRPr="00F805BF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Rok valjanosti ponude</w:t>
            </w:r>
          </w:p>
        </w:tc>
        <w:tc>
          <w:tcPr>
            <w:tcW w:w="4822" w:type="dxa"/>
            <w:shd w:val="clear" w:color="auto" w:fill="auto"/>
          </w:tcPr>
          <w:p w14:paraId="099A890F" w14:textId="571DF0E1" w:rsidR="00C43CBA" w:rsidRPr="0013499A" w:rsidRDefault="0013499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</w:rPr>
            </w:pPr>
            <w:r w:rsidRPr="0013499A">
              <w:rPr>
                <w:rFonts w:ascii="Calibri" w:hAnsi="Calibri" w:cs="Arial"/>
              </w:rPr>
              <w:t>9</w:t>
            </w:r>
            <w:r w:rsidR="00C43CBA" w:rsidRPr="0013499A">
              <w:rPr>
                <w:rFonts w:ascii="Calibri" w:hAnsi="Calibri" w:cs="Arial"/>
              </w:rPr>
              <w:t>0 dana</w:t>
            </w:r>
          </w:p>
        </w:tc>
      </w:tr>
      <w:tr w:rsidR="00C43CBA" w:rsidRPr="00F805BF" w14:paraId="482895EB" w14:textId="77777777" w:rsidTr="00960143">
        <w:tc>
          <w:tcPr>
            <w:tcW w:w="531" w:type="dxa"/>
            <w:shd w:val="clear" w:color="auto" w:fill="auto"/>
          </w:tcPr>
          <w:p w14:paraId="7FCE3339" w14:textId="7116834C" w:rsidR="00C43CBA" w:rsidRDefault="00C12126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8</w:t>
            </w:r>
            <w:r w:rsidR="00C43CBA">
              <w:rPr>
                <w:rFonts w:ascii="Calibri" w:hAnsi="Calibri" w:cs="Arial"/>
                <w:b/>
                <w:bCs/>
              </w:rPr>
              <w:t>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24901309" w14:textId="1EFA7AF7" w:rsidR="00C43CBA" w:rsidRPr="00F805BF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 xml:space="preserve">Rok </w:t>
            </w:r>
            <w:r w:rsidR="0013499A">
              <w:rPr>
                <w:rFonts w:ascii="Calibri" w:hAnsi="Calibri" w:cs="Arial"/>
                <w:b/>
                <w:bCs/>
              </w:rPr>
              <w:t>izvršenja usluge</w:t>
            </w:r>
          </w:p>
        </w:tc>
        <w:tc>
          <w:tcPr>
            <w:tcW w:w="4822" w:type="dxa"/>
            <w:shd w:val="clear" w:color="auto" w:fill="auto"/>
          </w:tcPr>
          <w:p w14:paraId="188FBEEA" w14:textId="25CC6DDC" w:rsidR="0013499A" w:rsidRPr="0013499A" w:rsidRDefault="0013499A" w:rsidP="0013499A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/>
              <w:ind w:left="358" w:hanging="284"/>
              <w:rPr>
                <w:rFonts w:ascii="Calibri" w:hAnsi="Calibri" w:cs="Arial"/>
              </w:rPr>
            </w:pPr>
            <w:r w:rsidRPr="0013499A">
              <w:rPr>
                <w:rFonts w:ascii="Calibri" w:hAnsi="Calibri" w:cs="Arial"/>
              </w:rPr>
              <w:t xml:space="preserve">Za stavke 1., 2., 3., 4., 5. i 6.: </w:t>
            </w:r>
            <w:r w:rsidR="002F1533">
              <w:rPr>
                <w:rFonts w:ascii="Calibri" w:hAnsi="Calibri" w:cs="Arial"/>
              </w:rPr>
              <w:t>60</w:t>
            </w:r>
            <w:r w:rsidRPr="0013499A">
              <w:rPr>
                <w:rFonts w:ascii="Calibri" w:hAnsi="Calibri" w:cs="Arial"/>
              </w:rPr>
              <w:t xml:space="preserve"> dana od dana potpisa Ugovora</w:t>
            </w:r>
          </w:p>
          <w:p w14:paraId="46370787" w14:textId="33F7F636" w:rsidR="00C43CBA" w:rsidRPr="0013499A" w:rsidRDefault="0013499A" w:rsidP="00C43CBA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/>
              <w:ind w:left="358" w:hanging="284"/>
              <w:rPr>
                <w:rFonts w:ascii="Calibri" w:hAnsi="Calibri" w:cs="Arial"/>
              </w:rPr>
            </w:pPr>
            <w:r w:rsidRPr="0013499A">
              <w:rPr>
                <w:rFonts w:ascii="Calibri" w:hAnsi="Calibri" w:cs="Arial"/>
              </w:rPr>
              <w:t xml:space="preserve">Za stavku 7.:  </w:t>
            </w:r>
            <w:r w:rsidR="002F1533">
              <w:rPr>
                <w:rFonts w:ascii="Calibri" w:hAnsi="Calibri" w:cs="Arial"/>
              </w:rPr>
              <w:t>45</w:t>
            </w:r>
            <w:r w:rsidRPr="0013499A">
              <w:rPr>
                <w:rFonts w:ascii="Calibri" w:hAnsi="Calibri" w:cs="Arial"/>
              </w:rPr>
              <w:t xml:space="preserve"> dana od završene i od strane naručitelja usvojenih stavki 1. - </w:t>
            </w:r>
            <w:r w:rsidR="002F1533">
              <w:rPr>
                <w:rFonts w:ascii="Calibri" w:hAnsi="Calibri" w:cs="Arial"/>
              </w:rPr>
              <w:t>6</w:t>
            </w:r>
            <w:r w:rsidRPr="0013499A">
              <w:rPr>
                <w:rFonts w:ascii="Calibri" w:hAnsi="Calibri" w:cs="Arial"/>
              </w:rPr>
              <w:t>.</w:t>
            </w:r>
          </w:p>
        </w:tc>
      </w:tr>
      <w:tr w:rsidR="0013499A" w:rsidRPr="00F805BF" w14:paraId="6DE5D047" w14:textId="77777777" w:rsidTr="00960143">
        <w:tc>
          <w:tcPr>
            <w:tcW w:w="531" w:type="dxa"/>
            <w:shd w:val="clear" w:color="auto" w:fill="auto"/>
          </w:tcPr>
          <w:p w14:paraId="471D2E52" w14:textId="3DA04B08" w:rsidR="0013499A" w:rsidRDefault="00C12126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9</w:t>
            </w:r>
            <w:r w:rsidR="0013499A">
              <w:rPr>
                <w:rFonts w:ascii="Calibri" w:hAnsi="Calibri" w:cs="Arial"/>
                <w:b/>
                <w:bCs/>
              </w:rPr>
              <w:t>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4586D4D5" w14:textId="65A63DEB" w:rsidR="0013499A" w:rsidRDefault="0013499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Rok, način i uvjeti plaćanja</w:t>
            </w:r>
          </w:p>
        </w:tc>
        <w:tc>
          <w:tcPr>
            <w:tcW w:w="4822" w:type="dxa"/>
            <w:shd w:val="clear" w:color="auto" w:fill="auto"/>
          </w:tcPr>
          <w:p w14:paraId="16A17AD7" w14:textId="10D159CD" w:rsidR="0013499A" w:rsidRPr="0013499A" w:rsidRDefault="0013499A" w:rsidP="0013499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</w:rPr>
            </w:pPr>
            <w:bookmarkStart w:id="1" w:name="_Hlk114571189"/>
            <w:r w:rsidRPr="0013499A">
              <w:rPr>
                <w:rFonts w:ascii="Calibri" w:hAnsi="Calibri" w:cs="Arial"/>
              </w:rPr>
              <w:t>30 dana od dana zaprimanja e-računa za izvršenu uslugu doznakom na žiro-račun ponuditelja</w:t>
            </w:r>
            <w:bookmarkStart w:id="2" w:name="_Hlk30751976"/>
            <w:r w:rsidRPr="0013499A">
              <w:rPr>
                <w:rFonts w:ascii="Calibri" w:hAnsi="Calibri" w:cs="Arial"/>
              </w:rPr>
              <w:t xml:space="preserve">, i to </w:t>
            </w:r>
            <w:bookmarkEnd w:id="2"/>
            <w:r w:rsidRPr="0013499A">
              <w:rPr>
                <w:rFonts w:ascii="Calibri" w:hAnsi="Calibri" w:cs="Arial"/>
              </w:rPr>
              <w:t>dinamikom plaćanja u dva dijela:</w:t>
            </w:r>
          </w:p>
          <w:p w14:paraId="4BF2551C" w14:textId="77777777" w:rsidR="0013499A" w:rsidRPr="0013499A" w:rsidRDefault="0013499A" w:rsidP="0013499A">
            <w:pPr>
              <w:numPr>
                <w:ilvl w:val="1"/>
                <w:numId w:val="23"/>
              </w:numPr>
              <w:tabs>
                <w:tab w:val="clear" w:pos="1440"/>
                <w:tab w:val="num" w:pos="358"/>
              </w:tabs>
              <w:autoSpaceDE w:val="0"/>
              <w:autoSpaceDN w:val="0"/>
              <w:adjustRightInd w:val="0"/>
              <w:spacing w:before="0"/>
              <w:ind w:left="358" w:hanging="358"/>
              <w:rPr>
                <w:rFonts w:ascii="Calibri" w:hAnsi="Calibri" w:cs="Arial"/>
              </w:rPr>
            </w:pPr>
            <w:r w:rsidRPr="0013499A">
              <w:rPr>
                <w:rFonts w:ascii="Calibri" w:hAnsi="Calibri" w:cs="Arial"/>
              </w:rPr>
              <w:t>50 % ugovorenog iznosa nakon isporuke dokumentacije za stavke 1. do 6.</w:t>
            </w:r>
          </w:p>
          <w:p w14:paraId="2AB7E632" w14:textId="77777777" w:rsidR="0013499A" w:rsidRPr="0013499A" w:rsidRDefault="0013499A" w:rsidP="0013499A">
            <w:pPr>
              <w:numPr>
                <w:ilvl w:val="1"/>
                <w:numId w:val="23"/>
              </w:numPr>
              <w:tabs>
                <w:tab w:val="clear" w:pos="1440"/>
                <w:tab w:val="num" w:pos="358"/>
              </w:tabs>
              <w:autoSpaceDE w:val="0"/>
              <w:autoSpaceDN w:val="0"/>
              <w:adjustRightInd w:val="0"/>
              <w:spacing w:before="0"/>
              <w:ind w:left="358" w:hanging="358"/>
              <w:rPr>
                <w:rFonts w:ascii="Calibri" w:hAnsi="Calibri" w:cs="Arial"/>
              </w:rPr>
            </w:pPr>
            <w:r w:rsidRPr="0013499A">
              <w:rPr>
                <w:rFonts w:ascii="Calibri" w:hAnsi="Calibri" w:cs="Arial"/>
              </w:rPr>
              <w:t>50% ugovorenog iznosa nakon isporuke dokumentacije pod stavkom 7.</w:t>
            </w:r>
          </w:p>
          <w:bookmarkEnd w:id="1"/>
          <w:p w14:paraId="609FCF6F" w14:textId="0A629CCD" w:rsidR="0013499A" w:rsidRPr="0013499A" w:rsidRDefault="0013499A" w:rsidP="0013499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</w:rPr>
            </w:pPr>
            <w:r w:rsidRPr="0013499A">
              <w:rPr>
                <w:rFonts w:ascii="Calibri" w:hAnsi="Calibri" w:cs="Arial"/>
              </w:rPr>
              <w:t>Predujam je isključen, kao i traženje sredstava osiguranja plaćanja.</w:t>
            </w:r>
          </w:p>
        </w:tc>
      </w:tr>
      <w:tr w:rsidR="00C43CBA" w:rsidRPr="00F805BF" w14:paraId="0D82E022" w14:textId="77777777" w:rsidTr="00960143">
        <w:tc>
          <w:tcPr>
            <w:tcW w:w="531" w:type="dxa"/>
            <w:shd w:val="clear" w:color="auto" w:fill="auto"/>
          </w:tcPr>
          <w:p w14:paraId="580C23F9" w14:textId="32AD826D" w:rsidR="00C43CBA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1</w:t>
            </w:r>
            <w:r w:rsidR="00C12126">
              <w:rPr>
                <w:rFonts w:ascii="Calibri" w:hAnsi="Calibri" w:cs="Arial"/>
                <w:b/>
                <w:bCs/>
              </w:rPr>
              <w:t>0</w:t>
            </w:r>
            <w:r>
              <w:rPr>
                <w:rFonts w:ascii="Calibri" w:hAnsi="Calibri" w:cs="Arial"/>
                <w:b/>
                <w:bCs/>
              </w:rPr>
              <w:t>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64CCEBDC" w14:textId="77777777" w:rsidR="00C43CBA" w:rsidRPr="00F805BF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 w:rsidRPr="00F805BF">
              <w:rPr>
                <w:rFonts w:ascii="Calibri" w:hAnsi="Calibri" w:cs="Arial"/>
                <w:b/>
                <w:bCs/>
              </w:rPr>
              <w:t>Broj i datum ponude</w:t>
            </w:r>
          </w:p>
        </w:tc>
        <w:tc>
          <w:tcPr>
            <w:tcW w:w="4822" w:type="dxa"/>
            <w:shd w:val="clear" w:color="auto" w:fill="auto"/>
          </w:tcPr>
          <w:p w14:paraId="2481400C" w14:textId="77777777" w:rsidR="00C43CBA" w:rsidRPr="00F805BF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Cs/>
              </w:rPr>
            </w:pPr>
          </w:p>
        </w:tc>
      </w:tr>
      <w:tr w:rsidR="00C43CBA" w:rsidRPr="00F805BF" w14:paraId="50D3CFEA" w14:textId="77777777" w:rsidTr="00960143">
        <w:trPr>
          <w:trHeight w:val="723"/>
        </w:trPr>
        <w:tc>
          <w:tcPr>
            <w:tcW w:w="531" w:type="dxa"/>
            <w:shd w:val="clear" w:color="auto" w:fill="auto"/>
          </w:tcPr>
          <w:p w14:paraId="70DD2EAC" w14:textId="77777777" w:rsidR="00C43CBA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</w:p>
          <w:p w14:paraId="705470C5" w14:textId="268B718A" w:rsidR="00C43CBA" w:rsidRDefault="00C43CBA" w:rsidP="00C43CBA">
            <w:pPr>
              <w:autoSpaceDE w:val="0"/>
              <w:autoSpaceDN w:val="0"/>
              <w:adjustRightInd w:val="0"/>
              <w:spacing w:before="0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1</w:t>
            </w:r>
            <w:r w:rsidR="00C12126">
              <w:rPr>
                <w:rFonts w:ascii="Calibri" w:hAnsi="Calibri" w:cs="Arial"/>
                <w:b/>
                <w:bCs/>
              </w:rPr>
              <w:t>1</w:t>
            </w:r>
            <w:r>
              <w:rPr>
                <w:rFonts w:ascii="Calibri" w:hAnsi="Calibri" w:cs="Arial"/>
                <w:b/>
                <w:bCs/>
              </w:rPr>
              <w:t>.</w:t>
            </w:r>
          </w:p>
        </w:tc>
        <w:tc>
          <w:tcPr>
            <w:tcW w:w="3968" w:type="dxa"/>
            <w:gridSpan w:val="2"/>
            <w:shd w:val="clear" w:color="auto" w:fill="auto"/>
          </w:tcPr>
          <w:p w14:paraId="7277322B" w14:textId="77777777" w:rsidR="00C43CBA" w:rsidRPr="00F805BF" w:rsidRDefault="00C43CBA" w:rsidP="00C43CBA">
            <w:pPr>
              <w:autoSpaceDE w:val="0"/>
              <w:autoSpaceDN w:val="0"/>
              <w:adjustRightInd w:val="0"/>
              <w:spacing w:before="240" w:line="480" w:lineRule="auto"/>
              <w:rPr>
                <w:rFonts w:ascii="Calibri" w:hAnsi="Calibri" w:cs="Arial"/>
                <w:b/>
                <w:bCs/>
              </w:rPr>
            </w:pPr>
            <w:r>
              <w:rPr>
                <w:rFonts w:ascii="Calibri" w:hAnsi="Calibri" w:cs="Arial"/>
                <w:b/>
                <w:bCs/>
              </w:rPr>
              <w:t>Ponudu izradio:</w:t>
            </w:r>
          </w:p>
        </w:tc>
        <w:tc>
          <w:tcPr>
            <w:tcW w:w="4822" w:type="dxa"/>
            <w:shd w:val="clear" w:color="auto" w:fill="auto"/>
          </w:tcPr>
          <w:p w14:paraId="61CC9E85" w14:textId="77777777" w:rsidR="00C43CBA" w:rsidRDefault="00C43CBA" w:rsidP="00C43CBA">
            <w:pPr>
              <w:autoSpaceDE w:val="0"/>
              <w:autoSpaceDN w:val="0"/>
              <w:adjustRightInd w:val="0"/>
              <w:spacing w:before="240" w:line="480" w:lineRule="auto"/>
              <w:rPr>
                <w:rFonts w:ascii="Calibri" w:hAnsi="Calibri" w:cs="Arial"/>
                <w:bCs/>
              </w:rPr>
            </w:pPr>
            <w:r>
              <w:rPr>
                <w:rFonts w:ascii="Calibri" w:hAnsi="Calibri" w:cs="Arial"/>
                <w:bCs/>
              </w:rPr>
              <w:t>Potpis i pečat:</w:t>
            </w:r>
          </w:p>
          <w:p w14:paraId="01EA3ABF" w14:textId="77777777" w:rsidR="00C43CBA" w:rsidRDefault="00C43CBA" w:rsidP="00C43CBA">
            <w:pPr>
              <w:autoSpaceDE w:val="0"/>
              <w:autoSpaceDN w:val="0"/>
              <w:adjustRightInd w:val="0"/>
              <w:spacing w:before="240" w:line="480" w:lineRule="auto"/>
              <w:rPr>
                <w:rFonts w:ascii="Calibri" w:hAnsi="Calibri" w:cs="Arial"/>
                <w:bCs/>
              </w:rPr>
            </w:pPr>
          </w:p>
          <w:p w14:paraId="11DC707B" w14:textId="77777777" w:rsidR="00C43CBA" w:rsidRPr="00F805BF" w:rsidRDefault="00C43CBA" w:rsidP="00C43CBA">
            <w:pPr>
              <w:autoSpaceDE w:val="0"/>
              <w:autoSpaceDN w:val="0"/>
              <w:adjustRightInd w:val="0"/>
              <w:spacing w:before="240" w:line="480" w:lineRule="auto"/>
              <w:rPr>
                <w:rFonts w:ascii="Calibri" w:hAnsi="Calibri" w:cs="Arial"/>
                <w:bCs/>
              </w:rPr>
            </w:pPr>
          </w:p>
        </w:tc>
      </w:tr>
      <w:tr w:rsidR="00C43CBA" w:rsidRPr="006E5CA7" w14:paraId="5F15E3A4" w14:textId="77777777" w:rsidTr="001F723D">
        <w:tblPrEx>
          <w:tblLook w:val="0000" w:firstRow="0" w:lastRow="0" w:firstColumn="0" w:lastColumn="0" w:noHBand="0" w:noVBand="0"/>
        </w:tblPrEx>
        <w:trPr>
          <w:gridAfter w:val="2"/>
          <w:wAfter w:w="8328" w:type="dxa"/>
          <w:trHeight w:val="201"/>
        </w:trPr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DC1B72" w14:textId="77777777" w:rsidR="00C43CBA" w:rsidRPr="00D54471" w:rsidRDefault="00C43CBA" w:rsidP="00C43CBA">
            <w:pPr>
              <w:keepNext/>
              <w:suppressAutoHyphens w:val="0"/>
              <w:spacing w:before="0"/>
              <w:outlineLvl w:val="5"/>
              <w:rPr>
                <w:rFonts w:asciiTheme="minorHAnsi" w:hAnsiTheme="minorHAnsi"/>
                <w:b/>
                <w:sz w:val="20"/>
                <w:szCs w:val="20"/>
                <w:lang w:val="en-GB" w:eastAsia="en-US"/>
              </w:rPr>
            </w:pPr>
          </w:p>
        </w:tc>
      </w:tr>
    </w:tbl>
    <w:p w14:paraId="65CAF4C0" w14:textId="77777777" w:rsidR="008B0E2D" w:rsidRPr="008B0E2D" w:rsidRDefault="008B0E2D" w:rsidP="009E3F5C">
      <w:pPr>
        <w:spacing w:after="240"/>
        <w:rPr>
          <w:rFonts w:asciiTheme="minorHAnsi" w:hAnsiTheme="minorHAnsi" w:cs="Arial"/>
        </w:rPr>
      </w:pPr>
    </w:p>
    <w:sectPr w:rsidR="008B0E2D" w:rsidRPr="008B0E2D" w:rsidSect="0013499A">
      <w:headerReference w:type="default" r:id="rId8"/>
      <w:pgSz w:w="11906" w:h="16838"/>
      <w:pgMar w:top="2127" w:right="1418" w:bottom="993" w:left="1418" w:header="709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BE51D9" w14:textId="77777777" w:rsidR="00505E4A" w:rsidRDefault="00505E4A">
      <w:r>
        <w:separator/>
      </w:r>
    </w:p>
  </w:endnote>
  <w:endnote w:type="continuationSeparator" w:id="0">
    <w:p w14:paraId="35190D79" w14:textId="77777777" w:rsidR="00505E4A" w:rsidRDefault="00505E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ejaVu Sans">
    <w:charset w:val="EE"/>
    <w:family w:val="swiss"/>
    <w:pitch w:val="variable"/>
    <w:sig w:usb0="E7002EFF" w:usb1="D200FDFF" w:usb2="0A24602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49A82" w14:textId="77777777" w:rsidR="00505E4A" w:rsidRDefault="00505E4A">
      <w:r>
        <w:separator/>
      </w:r>
    </w:p>
  </w:footnote>
  <w:footnote w:type="continuationSeparator" w:id="0">
    <w:p w14:paraId="0850364D" w14:textId="77777777" w:rsidR="00505E4A" w:rsidRDefault="00505E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41E1BE" w14:textId="77777777" w:rsidR="00960143" w:rsidRPr="00960143" w:rsidRDefault="00960143" w:rsidP="00960143">
    <w:pPr>
      <w:tabs>
        <w:tab w:val="left" w:pos="6047"/>
      </w:tabs>
      <w:suppressAutoHyphens w:val="0"/>
      <w:spacing w:before="0"/>
      <w:ind w:right="-567"/>
      <w:jc w:val="left"/>
      <w:outlineLvl w:val="1"/>
      <w:rPr>
        <w:b/>
        <w:lang w:eastAsia="hr-HR"/>
      </w:rPr>
    </w:pPr>
  </w:p>
  <w:p w14:paraId="707E1A46" w14:textId="77777777" w:rsidR="00960143" w:rsidRDefault="00960143" w:rsidP="00960143">
    <w:pPr>
      <w:tabs>
        <w:tab w:val="center" w:pos="4153"/>
        <w:tab w:val="right" w:pos="9072"/>
      </w:tabs>
      <w:suppressAutoHyphens w:val="0"/>
      <w:spacing w:before="0"/>
      <w:jc w:val="left"/>
    </w:pPr>
    <w:r w:rsidRPr="00960143">
      <w:rPr>
        <w:rFonts w:ascii="Tahoma" w:hAnsi="Tahoma" w:cs="Tahoma"/>
        <w:noProof/>
        <w:sz w:val="20"/>
        <w:szCs w:val="20"/>
        <w:lang w:eastAsia="hr-HR"/>
      </w:rPr>
      <w:drawing>
        <wp:inline distT="0" distB="0" distL="0" distR="0" wp14:anchorId="1B2E72C1" wp14:editId="5FF527B5">
          <wp:extent cx="2084466" cy="767908"/>
          <wp:effectExtent l="0" t="0" r="0" b="0"/>
          <wp:docPr id="3" name="Picture 3" descr="\\fs01\houmovi\mmiksic\Desktop\VUKa novi brand\logo polegnuti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fs01\houmovi\mmiksic\Desktop\VUKa novi brand\logo polegnuti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0972" cy="770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Heading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1"/>
    <w:lvl w:ilvl="0">
      <w:start w:val="1"/>
      <w:numFmt w:val="bullet"/>
      <w:pStyle w:val="Bullet1"/>
      <w:lvlText w:val=""/>
      <w:lvlJc w:val="left"/>
      <w:pPr>
        <w:tabs>
          <w:tab w:val="num" w:pos="417"/>
        </w:tabs>
        <w:ind w:left="284" w:hanging="227"/>
      </w:pPr>
      <w:rPr>
        <w:rFonts w:ascii="Wingdings" w:hAnsi="Wingdings" w:cs="Times New Roman"/>
        <w:sz w:val="16"/>
        <w:szCs w:val="16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pStyle w:val="Bullet2"/>
      <w:lvlText w:val=""/>
      <w:lvlJc w:val="left"/>
      <w:pPr>
        <w:tabs>
          <w:tab w:val="num" w:pos="927"/>
        </w:tabs>
        <w:ind w:left="907" w:hanging="340"/>
      </w:pPr>
      <w:rPr>
        <w:rFonts w:ascii="Symbol" w:hAnsi="Symbol" w:cs="Times New Roman"/>
      </w:rPr>
    </w:lvl>
  </w:abstractNum>
  <w:abstractNum w:abstractNumId="3" w15:restartNumberingAfterBreak="0">
    <w:nsid w:val="059B2A26"/>
    <w:multiLevelType w:val="hybridMultilevel"/>
    <w:tmpl w:val="F2261CD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C40D3F"/>
    <w:multiLevelType w:val="hybridMultilevel"/>
    <w:tmpl w:val="69EAD0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7D3D38"/>
    <w:multiLevelType w:val="hybridMultilevel"/>
    <w:tmpl w:val="69EAD0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664A72"/>
    <w:multiLevelType w:val="hybridMultilevel"/>
    <w:tmpl w:val="6966C88A"/>
    <w:lvl w:ilvl="0" w:tplc="C456B2F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B8409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Calibri" w:eastAsia="Calibri" w:hAnsi="Calibri" w:cs="Arial"/>
      </w:rPr>
    </w:lvl>
    <w:lvl w:ilvl="2" w:tplc="481CD70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AEC659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112AB7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CF08C2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BB4A27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A1E467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658EFA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4BD142E"/>
    <w:multiLevelType w:val="hybridMultilevel"/>
    <w:tmpl w:val="AB50C936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077138"/>
    <w:multiLevelType w:val="hybridMultilevel"/>
    <w:tmpl w:val="1A1294EE"/>
    <w:lvl w:ilvl="0" w:tplc="D624A6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CF72EC0"/>
    <w:multiLevelType w:val="multilevel"/>
    <w:tmpl w:val="21925092"/>
    <w:lvl w:ilvl="0">
      <w:start w:val="1"/>
      <w:numFmt w:val="decimal"/>
      <w:pStyle w:val="Heading2"/>
      <w:lvlText w:val="%1."/>
      <w:lvlJc w:val="left"/>
      <w:pPr>
        <w:ind w:left="19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0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10" w15:restartNumberingAfterBreak="0">
    <w:nsid w:val="32745598"/>
    <w:multiLevelType w:val="hybridMultilevel"/>
    <w:tmpl w:val="F724D87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396D9D"/>
    <w:multiLevelType w:val="hybridMultilevel"/>
    <w:tmpl w:val="14289516"/>
    <w:lvl w:ilvl="0" w:tplc="8BEC43F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D8A1C0A"/>
    <w:multiLevelType w:val="hybridMultilevel"/>
    <w:tmpl w:val="90C2C79A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40A247B1"/>
    <w:multiLevelType w:val="hybridMultilevel"/>
    <w:tmpl w:val="44A00CFE"/>
    <w:lvl w:ilvl="0" w:tplc="3222AD2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055D60"/>
    <w:multiLevelType w:val="hybridMultilevel"/>
    <w:tmpl w:val="FD2E87F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BC579F"/>
    <w:multiLevelType w:val="hybridMultilevel"/>
    <w:tmpl w:val="662C3BD2"/>
    <w:lvl w:ilvl="0" w:tplc="3222AD2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FE3109"/>
    <w:multiLevelType w:val="hybridMultilevel"/>
    <w:tmpl w:val="3D68486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FFFFFFFF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5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>
      <w:start w:val="6"/>
      <w:numFmt w:val="upperRoman"/>
      <w:lvlText w:val="%4."/>
      <w:lvlJc w:val="left"/>
      <w:pPr>
        <w:ind w:left="3240" w:hanging="72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16A1918"/>
    <w:multiLevelType w:val="hybridMultilevel"/>
    <w:tmpl w:val="9D8213D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FE4AD1"/>
    <w:multiLevelType w:val="hybridMultilevel"/>
    <w:tmpl w:val="E1EEFFA4"/>
    <w:lvl w:ilvl="0" w:tplc="3222AD2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262EF"/>
    <w:multiLevelType w:val="hybridMultilevel"/>
    <w:tmpl w:val="3692ECE0"/>
    <w:lvl w:ilvl="0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FFFFFFFF">
      <w:start w:val="6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  <w:b/>
      </w:rPr>
    </w:lvl>
    <w:lvl w:ilvl="2" w:tplc="FFFFFFFF">
      <w:start w:val="3"/>
      <w:numFmt w:val="lowerLetter"/>
      <w:lvlText w:val="%3)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 w15:restartNumberingAfterBreak="0">
    <w:nsid w:val="645F5731"/>
    <w:multiLevelType w:val="hybridMultilevel"/>
    <w:tmpl w:val="EE0E31DA"/>
    <w:lvl w:ilvl="0" w:tplc="49A4A47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1F31AC"/>
    <w:multiLevelType w:val="hybridMultilevel"/>
    <w:tmpl w:val="46860C80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7FA82124"/>
    <w:multiLevelType w:val="hybridMultilevel"/>
    <w:tmpl w:val="FA3A2360"/>
    <w:lvl w:ilvl="0" w:tplc="701EB2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0"/>
  </w:num>
  <w:num w:numId="5">
    <w:abstractNumId w:val="17"/>
  </w:num>
  <w:num w:numId="6">
    <w:abstractNumId w:val="18"/>
  </w:num>
  <w:num w:numId="7">
    <w:abstractNumId w:val="13"/>
  </w:num>
  <w:num w:numId="8">
    <w:abstractNumId w:val="15"/>
  </w:num>
  <w:num w:numId="9">
    <w:abstractNumId w:val="16"/>
  </w:num>
  <w:num w:numId="10">
    <w:abstractNumId w:val="11"/>
  </w:num>
  <w:num w:numId="11">
    <w:abstractNumId w:val="7"/>
  </w:num>
  <w:num w:numId="12">
    <w:abstractNumId w:val="9"/>
  </w:num>
  <w:num w:numId="13">
    <w:abstractNumId w:val="8"/>
  </w:num>
  <w:num w:numId="14">
    <w:abstractNumId w:val="22"/>
  </w:num>
  <w:num w:numId="15">
    <w:abstractNumId w:val="19"/>
    <w:lvlOverride w:ilvl="0"/>
    <w:lvlOverride w:ilvl="1">
      <w:startOverride w:val="6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2"/>
  </w:num>
  <w:num w:numId="17">
    <w:abstractNumId w:val="4"/>
  </w:num>
  <w:num w:numId="18">
    <w:abstractNumId w:val="3"/>
  </w:num>
  <w:num w:numId="19">
    <w:abstractNumId w:val="5"/>
  </w:num>
  <w:num w:numId="20">
    <w:abstractNumId w:val="21"/>
  </w:num>
  <w:num w:numId="21">
    <w:abstractNumId w:val="14"/>
  </w:num>
  <w:num w:numId="22">
    <w:abstractNumId w:val="20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3276"/>
    <w:rsid w:val="00012F0A"/>
    <w:rsid w:val="00027DFD"/>
    <w:rsid w:val="00035AE3"/>
    <w:rsid w:val="000460B6"/>
    <w:rsid w:val="00093296"/>
    <w:rsid w:val="00096E52"/>
    <w:rsid w:val="000A0868"/>
    <w:rsid w:val="000A3834"/>
    <w:rsid w:val="000C2ED6"/>
    <w:rsid w:val="000D6CD8"/>
    <w:rsid w:val="00104A85"/>
    <w:rsid w:val="0013499A"/>
    <w:rsid w:val="00194E3D"/>
    <w:rsid w:val="001A032A"/>
    <w:rsid w:val="001A286E"/>
    <w:rsid w:val="001A58E6"/>
    <w:rsid w:val="001A7DED"/>
    <w:rsid w:val="001B3030"/>
    <w:rsid w:val="001F386D"/>
    <w:rsid w:val="001F723D"/>
    <w:rsid w:val="00206564"/>
    <w:rsid w:val="0021503A"/>
    <w:rsid w:val="00221DEF"/>
    <w:rsid w:val="00232E17"/>
    <w:rsid w:val="002422B5"/>
    <w:rsid w:val="00247FCC"/>
    <w:rsid w:val="00251F67"/>
    <w:rsid w:val="002601D9"/>
    <w:rsid w:val="00267546"/>
    <w:rsid w:val="0027365F"/>
    <w:rsid w:val="00274EC5"/>
    <w:rsid w:val="00282C7A"/>
    <w:rsid w:val="002B1BD4"/>
    <w:rsid w:val="002C07EC"/>
    <w:rsid w:val="002C1E7E"/>
    <w:rsid w:val="002E63EC"/>
    <w:rsid w:val="002F1533"/>
    <w:rsid w:val="00307A56"/>
    <w:rsid w:val="00316238"/>
    <w:rsid w:val="00325C1A"/>
    <w:rsid w:val="00356682"/>
    <w:rsid w:val="00361B18"/>
    <w:rsid w:val="00366419"/>
    <w:rsid w:val="00372880"/>
    <w:rsid w:val="00395BF0"/>
    <w:rsid w:val="003A247B"/>
    <w:rsid w:val="003C0713"/>
    <w:rsid w:val="003F3ADA"/>
    <w:rsid w:val="00401753"/>
    <w:rsid w:val="004056F0"/>
    <w:rsid w:val="0047736F"/>
    <w:rsid w:val="004920EA"/>
    <w:rsid w:val="00492718"/>
    <w:rsid w:val="00496688"/>
    <w:rsid w:val="004B2389"/>
    <w:rsid w:val="004B5607"/>
    <w:rsid w:val="004D7351"/>
    <w:rsid w:val="004E337D"/>
    <w:rsid w:val="00505E4A"/>
    <w:rsid w:val="00522912"/>
    <w:rsid w:val="00554A53"/>
    <w:rsid w:val="0056059A"/>
    <w:rsid w:val="00561FF3"/>
    <w:rsid w:val="00573A9D"/>
    <w:rsid w:val="00587A8B"/>
    <w:rsid w:val="005E7694"/>
    <w:rsid w:val="005E78DE"/>
    <w:rsid w:val="005F536D"/>
    <w:rsid w:val="00600ADF"/>
    <w:rsid w:val="00614F6B"/>
    <w:rsid w:val="006154DD"/>
    <w:rsid w:val="00644BD9"/>
    <w:rsid w:val="00656785"/>
    <w:rsid w:val="00661BAD"/>
    <w:rsid w:val="0069210C"/>
    <w:rsid w:val="006B058E"/>
    <w:rsid w:val="006B130C"/>
    <w:rsid w:val="006B259E"/>
    <w:rsid w:val="006B5993"/>
    <w:rsid w:val="006D50CB"/>
    <w:rsid w:val="006E5CA7"/>
    <w:rsid w:val="00747144"/>
    <w:rsid w:val="0074794F"/>
    <w:rsid w:val="00756DFA"/>
    <w:rsid w:val="00774F48"/>
    <w:rsid w:val="00777CAD"/>
    <w:rsid w:val="007A0868"/>
    <w:rsid w:val="007A41B7"/>
    <w:rsid w:val="007B7D39"/>
    <w:rsid w:val="007C0A89"/>
    <w:rsid w:val="007C0B18"/>
    <w:rsid w:val="007C45BD"/>
    <w:rsid w:val="007D5BAE"/>
    <w:rsid w:val="007E1386"/>
    <w:rsid w:val="008025CA"/>
    <w:rsid w:val="00815684"/>
    <w:rsid w:val="00830406"/>
    <w:rsid w:val="00831A67"/>
    <w:rsid w:val="00842E34"/>
    <w:rsid w:val="00846304"/>
    <w:rsid w:val="00853535"/>
    <w:rsid w:val="00857C28"/>
    <w:rsid w:val="00865DED"/>
    <w:rsid w:val="0088315F"/>
    <w:rsid w:val="008850EA"/>
    <w:rsid w:val="008860CA"/>
    <w:rsid w:val="008860D8"/>
    <w:rsid w:val="008B0E2D"/>
    <w:rsid w:val="008C6BE0"/>
    <w:rsid w:val="008D59F3"/>
    <w:rsid w:val="009146C0"/>
    <w:rsid w:val="00926BD9"/>
    <w:rsid w:val="009444DE"/>
    <w:rsid w:val="00960143"/>
    <w:rsid w:val="00962B29"/>
    <w:rsid w:val="009A6EDD"/>
    <w:rsid w:val="009D0B3A"/>
    <w:rsid w:val="009E3F5C"/>
    <w:rsid w:val="009E6DDC"/>
    <w:rsid w:val="009F2BE1"/>
    <w:rsid w:val="009F4DAC"/>
    <w:rsid w:val="009F5263"/>
    <w:rsid w:val="009F560B"/>
    <w:rsid w:val="00A039BD"/>
    <w:rsid w:val="00A132DC"/>
    <w:rsid w:val="00A26865"/>
    <w:rsid w:val="00A3521B"/>
    <w:rsid w:val="00A36FB4"/>
    <w:rsid w:val="00A42EF7"/>
    <w:rsid w:val="00A509CE"/>
    <w:rsid w:val="00A52F68"/>
    <w:rsid w:val="00AA3B71"/>
    <w:rsid w:val="00AE5303"/>
    <w:rsid w:val="00AE6B2F"/>
    <w:rsid w:val="00B03276"/>
    <w:rsid w:val="00B07161"/>
    <w:rsid w:val="00B21179"/>
    <w:rsid w:val="00B36BD6"/>
    <w:rsid w:val="00B8597A"/>
    <w:rsid w:val="00BA09AB"/>
    <w:rsid w:val="00BC4B88"/>
    <w:rsid w:val="00C04433"/>
    <w:rsid w:val="00C072C1"/>
    <w:rsid w:val="00C12126"/>
    <w:rsid w:val="00C1455F"/>
    <w:rsid w:val="00C22B07"/>
    <w:rsid w:val="00C36642"/>
    <w:rsid w:val="00C43CBA"/>
    <w:rsid w:val="00C47912"/>
    <w:rsid w:val="00C64B15"/>
    <w:rsid w:val="00C852A2"/>
    <w:rsid w:val="00C8724D"/>
    <w:rsid w:val="00CA5EA6"/>
    <w:rsid w:val="00CD086E"/>
    <w:rsid w:val="00CD2896"/>
    <w:rsid w:val="00CE1B87"/>
    <w:rsid w:val="00D00F90"/>
    <w:rsid w:val="00D0343C"/>
    <w:rsid w:val="00D15005"/>
    <w:rsid w:val="00D17014"/>
    <w:rsid w:val="00D27C29"/>
    <w:rsid w:val="00D525DB"/>
    <w:rsid w:val="00D54471"/>
    <w:rsid w:val="00DB43A5"/>
    <w:rsid w:val="00DC1F8C"/>
    <w:rsid w:val="00DD2BFB"/>
    <w:rsid w:val="00DD4A8F"/>
    <w:rsid w:val="00DE3C48"/>
    <w:rsid w:val="00E2236F"/>
    <w:rsid w:val="00E43DDB"/>
    <w:rsid w:val="00E5735A"/>
    <w:rsid w:val="00E87FF9"/>
    <w:rsid w:val="00EA021F"/>
    <w:rsid w:val="00EA5091"/>
    <w:rsid w:val="00EB1236"/>
    <w:rsid w:val="00EB2D98"/>
    <w:rsid w:val="00EB535A"/>
    <w:rsid w:val="00EB77B6"/>
    <w:rsid w:val="00EE1C1E"/>
    <w:rsid w:val="00EE4488"/>
    <w:rsid w:val="00EF4179"/>
    <w:rsid w:val="00EF75A6"/>
    <w:rsid w:val="00F02001"/>
    <w:rsid w:val="00F13665"/>
    <w:rsid w:val="00F7709A"/>
    <w:rsid w:val="00F805BF"/>
    <w:rsid w:val="00F81AC8"/>
    <w:rsid w:val="00F93C35"/>
    <w:rsid w:val="00F96D53"/>
    <w:rsid w:val="00FA04A2"/>
    <w:rsid w:val="00FA5771"/>
    <w:rsid w:val="00FE0651"/>
    <w:rsid w:val="00FF3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5A88D77A"/>
  <w15:docId w15:val="{8A0F7580-1837-476B-BA99-439EC7814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  <w:spacing w:before="60"/>
      <w:jc w:val="both"/>
    </w:pPr>
    <w:rPr>
      <w:sz w:val="24"/>
      <w:szCs w:val="24"/>
      <w:lang w:eastAsia="ar-SA"/>
    </w:rPr>
  </w:style>
  <w:style w:type="paragraph" w:styleId="Heading1">
    <w:name w:val="heading 1"/>
    <w:basedOn w:val="Normal"/>
    <w:next w:val="Normal"/>
    <w:link w:val="Heading1Char"/>
    <w:qFormat/>
    <w:rsid w:val="00DD4A8F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2422B5"/>
    <w:pPr>
      <w:keepNext/>
      <w:numPr>
        <w:numId w:val="12"/>
      </w:numPr>
      <w:suppressAutoHyphens w:val="0"/>
      <w:spacing w:before="240" w:after="60"/>
      <w:ind w:left="357" w:hanging="357"/>
      <w:jc w:val="left"/>
      <w:outlineLvl w:val="1"/>
    </w:pPr>
    <w:rPr>
      <w:b/>
      <w:bCs/>
      <w:iCs/>
      <w:color w:val="000000"/>
      <w:szCs w:val="28"/>
      <w:lang w:eastAsia="hr-HR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"/>
      </w:numPr>
      <w:spacing w:before="0"/>
      <w:jc w:val="center"/>
      <w:outlineLvl w:val="2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Wingdings" w:hAnsi="Wingdings" w:cs="Times New Roman"/>
      <w:sz w:val="16"/>
      <w:szCs w:val="16"/>
    </w:rPr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 w:cs="Times New Roman"/>
    </w:rPr>
  </w:style>
  <w:style w:type="character" w:customStyle="1" w:styleId="WW8Num1z3">
    <w:name w:val="WW8Num1z3"/>
    <w:rPr>
      <w:rFonts w:ascii="Symbol" w:hAnsi="Symbol" w:cs="Times New Roman"/>
    </w:rPr>
  </w:style>
  <w:style w:type="character" w:customStyle="1" w:styleId="WW8Num3z0">
    <w:name w:val="WW8Num3z0"/>
    <w:rPr>
      <w:rFonts w:ascii="Symbol" w:hAnsi="Symbol" w:cs="Times New Roman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Times New Roman"/>
    </w:rPr>
  </w:style>
  <w:style w:type="character" w:styleId="Hyperlink">
    <w:name w:val="Hyperlink"/>
    <w:rPr>
      <w:color w:val="0000FF"/>
      <w:u w:val="single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BodyText">
    <w:name w:val="Body Text"/>
    <w:basedOn w:val="Normal"/>
    <w:pPr>
      <w:spacing w:before="0" w:after="120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styleId="BodyTextIndent">
    <w:name w:val="Body Text Indent"/>
    <w:basedOn w:val="Normal"/>
    <w:pPr>
      <w:spacing w:after="120"/>
      <w:ind w:left="283"/>
    </w:pPr>
  </w:style>
  <w:style w:type="paragraph" w:customStyle="1" w:styleId="Bullet1">
    <w:name w:val="Bullet 1"/>
    <w:basedOn w:val="BodyTextIndent"/>
    <w:pPr>
      <w:numPr>
        <w:numId w:val="2"/>
      </w:numPr>
      <w:spacing w:after="0"/>
    </w:pPr>
  </w:style>
  <w:style w:type="paragraph" w:customStyle="1" w:styleId="Bullet2">
    <w:name w:val="Bullet 2"/>
    <w:basedOn w:val="Normal"/>
    <w:pPr>
      <w:numPr>
        <w:numId w:val="3"/>
      </w:numPr>
    </w:pPr>
  </w:style>
  <w:style w:type="paragraph" w:styleId="TOC1">
    <w:name w:val="toc 1"/>
    <w:basedOn w:val="Normal"/>
    <w:next w:val="Normal"/>
    <w:rPr>
      <w:rFonts w:ascii="Arial" w:hAnsi="Arial"/>
    </w:rPr>
  </w:style>
  <w:style w:type="paragraph" w:styleId="TOC2">
    <w:name w:val="toc 2"/>
    <w:basedOn w:val="Normal"/>
    <w:next w:val="Normal"/>
    <w:pPr>
      <w:ind w:left="240"/>
    </w:pPr>
    <w:rPr>
      <w:rFonts w:ascii="Arial" w:hAnsi="Arial"/>
    </w:rPr>
  </w:style>
  <w:style w:type="paragraph" w:styleId="TOC3">
    <w:name w:val="toc 3"/>
    <w:basedOn w:val="Normal"/>
    <w:next w:val="Normal"/>
    <w:pPr>
      <w:ind w:left="480"/>
    </w:pPr>
    <w:rPr>
      <w:rFonts w:ascii="Arial" w:hAnsi="Arial"/>
    </w:rPr>
  </w:style>
  <w:style w:type="paragraph" w:styleId="TOC4">
    <w:name w:val="toc 4"/>
    <w:basedOn w:val="Normal"/>
    <w:next w:val="Normal"/>
    <w:pPr>
      <w:ind w:left="720"/>
    </w:pPr>
    <w:rPr>
      <w:rFonts w:ascii="Arial" w:hAnsi="Arial"/>
    </w:rPr>
  </w:style>
  <w:style w:type="paragraph" w:styleId="TOC5">
    <w:name w:val="toc 5"/>
    <w:basedOn w:val="Normal"/>
    <w:next w:val="Normal"/>
    <w:pPr>
      <w:ind w:left="960"/>
    </w:pPr>
    <w:rPr>
      <w:rFonts w:ascii="Arial" w:hAnsi="Arial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</w:pPr>
  </w:style>
  <w:style w:type="paragraph" w:styleId="BodyText2">
    <w:name w:val="Body Text 2"/>
    <w:basedOn w:val="Normal"/>
    <w:pPr>
      <w:spacing w:after="120" w:line="480" w:lineRule="auto"/>
    </w:pPr>
  </w:style>
  <w:style w:type="paragraph" w:styleId="ListParagraph">
    <w:name w:val="List Paragraph"/>
    <w:basedOn w:val="Normal"/>
    <w:uiPriority w:val="34"/>
    <w:qFormat/>
    <w:rsid w:val="009F2BE1"/>
    <w:pPr>
      <w:ind w:left="708"/>
    </w:pPr>
  </w:style>
  <w:style w:type="character" w:customStyle="1" w:styleId="Heading1Char">
    <w:name w:val="Heading 1 Char"/>
    <w:link w:val="Heading1"/>
    <w:rsid w:val="00DD4A8F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customStyle="1" w:styleId="Heading2Char">
    <w:name w:val="Heading 2 Char"/>
    <w:link w:val="Heading2"/>
    <w:rsid w:val="002422B5"/>
    <w:rPr>
      <w:b/>
      <w:bCs/>
      <w:iCs/>
      <w:color w:val="000000"/>
      <w:sz w:val="24"/>
      <w:szCs w:val="28"/>
    </w:rPr>
  </w:style>
  <w:style w:type="paragraph" w:styleId="BalloonText">
    <w:name w:val="Balloon Text"/>
    <w:basedOn w:val="Normal"/>
    <w:link w:val="BalloonTextChar"/>
    <w:rsid w:val="00A36FB4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36FB4"/>
    <w:rPr>
      <w:rFonts w:ascii="Tahoma" w:hAnsi="Tahoma" w:cs="Tahoma"/>
      <w:sz w:val="16"/>
      <w:szCs w:val="16"/>
      <w:lang w:eastAsia="ar-SA"/>
    </w:rPr>
  </w:style>
  <w:style w:type="table" w:styleId="TableGrid">
    <w:name w:val="Table Grid"/>
    <w:basedOn w:val="TableNormal"/>
    <w:rsid w:val="003162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oterChar">
    <w:name w:val="Footer Char"/>
    <w:basedOn w:val="DefaultParagraphFont"/>
    <w:link w:val="Footer"/>
    <w:uiPriority w:val="99"/>
    <w:rsid w:val="00561FF3"/>
    <w:rPr>
      <w:sz w:val="24"/>
      <w:szCs w:val="24"/>
      <w:lang w:eastAsia="ar-SA"/>
    </w:rPr>
  </w:style>
  <w:style w:type="paragraph" w:styleId="NormalWeb">
    <w:name w:val="Normal (Web)"/>
    <w:basedOn w:val="Normal"/>
    <w:semiHidden/>
    <w:unhideWhenUsed/>
    <w:rsid w:val="009601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91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9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50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0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87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6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3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7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76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2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33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5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4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07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32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27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5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15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762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7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49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4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4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1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9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7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00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8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7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01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693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31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12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13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29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9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77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20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72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40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58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31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261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46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9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5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218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82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80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76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70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48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47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71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15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7109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2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758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089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235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18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44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243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002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213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43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533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258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548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246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72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117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00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09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51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6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86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868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4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9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3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55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72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8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682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1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28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04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137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997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174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91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748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214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791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17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701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628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90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75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053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5640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40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908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82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803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2154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9865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593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79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672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189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44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23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97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022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601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117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04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042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86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7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37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78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005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90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05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590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00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347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275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8262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224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35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241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69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78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80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9581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22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955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495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922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7772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95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3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4A3EDF-4433-4E40-ABCA-CBFA2D847A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242</Words>
  <Characters>1380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Broj:</vt:lpstr>
      <vt:lpstr>Broj:</vt:lpstr>
    </vt:vector>
  </TitlesOfParts>
  <Company>Karlovac</Company>
  <LinksUpToDate>false</LinksUpToDate>
  <CharactersWithSpaces>1619</CharactersWithSpaces>
  <SharedDoc>false</SharedDoc>
  <HLinks>
    <vt:vector size="18" baseType="variant">
      <vt:variant>
        <vt:i4>7536665</vt:i4>
      </vt:variant>
      <vt:variant>
        <vt:i4>3</vt:i4>
      </vt:variant>
      <vt:variant>
        <vt:i4>0</vt:i4>
      </vt:variant>
      <vt:variant>
        <vt:i4>5</vt:i4>
      </vt:variant>
      <vt:variant>
        <vt:lpwstr>mailto:maja.miksic@vuka.hr</vt:lpwstr>
      </vt:variant>
      <vt:variant>
        <vt:lpwstr/>
      </vt:variant>
      <vt:variant>
        <vt:i4>7536665</vt:i4>
      </vt:variant>
      <vt:variant>
        <vt:i4>0</vt:i4>
      </vt:variant>
      <vt:variant>
        <vt:i4>0</vt:i4>
      </vt:variant>
      <vt:variant>
        <vt:i4>5</vt:i4>
      </vt:variant>
      <vt:variant>
        <vt:lpwstr>mailto:maja.miksic@vuka.hr</vt:lpwstr>
      </vt:variant>
      <vt:variant>
        <vt:lpwstr/>
      </vt:variant>
      <vt:variant>
        <vt:i4>3538963</vt:i4>
      </vt:variant>
      <vt:variant>
        <vt:i4>0</vt:i4>
      </vt:variant>
      <vt:variant>
        <vt:i4>0</vt:i4>
      </vt:variant>
      <vt:variant>
        <vt:i4>5</vt:i4>
      </vt:variant>
      <vt:variant>
        <vt:lpwstr>mailto:dekanat@vuka.hr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Broj:</dc:title>
  <dc:creator>Miroslav</dc:creator>
  <cp:lastModifiedBy>Sanja Belobaba</cp:lastModifiedBy>
  <cp:revision>5</cp:revision>
  <cp:lastPrinted>2017-08-22T09:58:00Z</cp:lastPrinted>
  <dcterms:created xsi:type="dcterms:W3CDTF">2024-01-30T06:41:00Z</dcterms:created>
  <dcterms:modified xsi:type="dcterms:W3CDTF">2024-02-02T08:54:00Z</dcterms:modified>
</cp:coreProperties>
</file>